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6.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Statens standardavtale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0A1B442D" w:rsidR="00AD4DE0" w:rsidRDefault="00877787" w:rsidP="007F7146">
      <w:r>
        <w:t>[</w:t>
      </w:r>
      <w:r w:rsidR="00AD4DE0">
        <w:t>navn på anskaffelsen</w:t>
      </w:r>
      <w:r>
        <w:t>]</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Pr="00EE2382" w:rsidRDefault="00AD4DE0" w:rsidP="007F7146">
      <w:pPr>
        <w:pStyle w:val="CommentSubject1"/>
        <w:rPr>
          <w:lang w:val="nn-NO"/>
        </w:rPr>
      </w:pPr>
      <w:r w:rsidRPr="00EE2382">
        <w:rPr>
          <w:lang w:val="nn-NO"/>
        </w:rPr>
        <w:t>er inngått mellom:</w:t>
      </w:r>
    </w:p>
    <w:p w14:paraId="31445411" w14:textId="53131A49" w:rsidR="004D1F84" w:rsidRPr="00EE2382" w:rsidRDefault="00877787" w:rsidP="007F7146">
      <w:pPr>
        <w:pStyle w:val="Normalmedluftover"/>
        <w:rPr>
          <w:lang w:val="nn-NO"/>
        </w:rPr>
      </w:pPr>
      <w:r w:rsidRPr="00EE2382">
        <w:rPr>
          <w:lang w:val="nn-NO"/>
        </w:rP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001A9180" w:rsidR="004D1F84" w:rsidRDefault="00877787" w:rsidP="007F7146">
      <w:pPr>
        <w:pStyle w:val="Normalmedluftover"/>
      </w:pPr>
      <w:r>
        <w:t>[Skriv her]</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6F96C567" w:rsidR="00AD4DE0" w:rsidRDefault="00877787" w:rsidP="00877787">
            <w:pPr>
              <w:pStyle w:val="TableContents"/>
            </w:pPr>
            <w:r>
              <w:t>[</w:t>
            </w:r>
            <w:r w:rsidR="00AD4DE0">
              <w:t>Kundens navn</w:t>
            </w:r>
            <w:r>
              <w:t xml:space="preserve"> her]</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47201623" w:rsidR="00AD4DE0" w:rsidRDefault="00AD4DE0" w:rsidP="007F7146">
      <w:r>
        <w:t>Avtalen undertegnes</w:t>
      </w:r>
      <w:r w:rsidR="008921E2">
        <w:t xml:space="preserve"> i to eksemplarer, ett til hver</w:t>
      </w:r>
      <w:r>
        <w:t xml:space="preserve"> part</w:t>
      </w:r>
      <w:r w:rsidR="00185802">
        <w: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fremgår av bilag </w:t>
      </w:r>
      <w:r w:rsidR="00D1227E">
        <w:t>4</w:t>
      </w:r>
      <w:r>
        <w:t>, skal a</w:t>
      </w:r>
      <w:r w:rsidR="004D1F84">
        <w:t>lle henvendelser vedrørende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77777777" w:rsidR="004D1F84" w:rsidRDefault="004D1F84" w:rsidP="007F7146">
            <w:pPr>
              <w:pStyle w:val="TableContents"/>
            </w:pPr>
            <w:r>
              <w:t xml:space="preserve">Navn: </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77777777" w:rsidR="004D1F84" w:rsidRDefault="004D1F84" w:rsidP="007F7146">
            <w:pPr>
              <w:pStyle w:val="TableContents"/>
              <w:tabs>
                <w:tab w:val="left" w:pos="938"/>
              </w:tabs>
            </w:pPr>
            <w:r>
              <w:t xml:space="preserve">Stilling: </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77777777" w:rsidR="004D1F84" w:rsidRDefault="004D1F84" w:rsidP="007F7146">
            <w:pPr>
              <w:pStyle w:val="TableContents"/>
              <w:tabs>
                <w:tab w:val="left" w:pos="796"/>
                <w:tab w:val="left" w:pos="938"/>
              </w:tabs>
            </w:pPr>
            <w:r>
              <w:t xml:space="preserve">Telefon: </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77777777" w:rsidR="004D1F84" w:rsidRDefault="004D1F84" w:rsidP="007F7146">
            <w:pPr>
              <w:pStyle w:val="TableContents"/>
              <w:tabs>
                <w:tab w:val="left" w:pos="938"/>
              </w:tabs>
            </w:pPr>
            <w:r>
              <w:t xml:space="preserve">E-post: </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Ingenmellomrom"/>
        <w:sectPr w:rsidR="004D1F84" w:rsidSect="00C35057">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4"/>
          <w:headerReference w:type="default" r:id="rId15"/>
          <w:footerReference w:type="even" r:id="rId16"/>
          <w:footerReference w:type="default" r:id="rId17"/>
          <w:headerReference w:type="first" r:id="rId18"/>
          <w:footerReference w:type="first" r:id="rId19"/>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Default="00AD4DE0">
            <w: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r w:rsidR="00AD4DE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77777777" w:rsidR="00AD4DE0" w:rsidRDefault="00AD4DE0"/>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mindre annet fremgår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lastRenderedPageBreak/>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minikonkurranse</w:t>
      </w:r>
      <w:r w:rsidR="008B54AE">
        <w:t>,</w:t>
      </w:r>
      <w:r w:rsidR="00D8196F">
        <w:t xml:space="preserve"> suppleres vilkårene med resultatene fra minikonkurransen.</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minikonkurranse mellom </w:t>
      </w:r>
      <w:r w:rsidR="00D9491A">
        <w:t>l</w:t>
      </w:r>
      <w:r>
        <w:t xml:space="preserve">everandørene i forbindelse med den enkelte tildeling, plikter </w:t>
      </w:r>
      <w:r w:rsidR="00DE32D6">
        <w:t xml:space="preserve">Leverandøren å gi tilbud </w:t>
      </w:r>
      <w:r>
        <w:t xml:space="preserve">i minikonkurransen </w:t>
      </w:r>
      <w:r w:rsidR="009A1B09">
        <w:t>i den utstrekning det fremgår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fremgår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r>
        <w:t>For øvrig er prisene faste i avtaleperioden og kan kun endres i den ut</w:t>
      </w:r>
      <w:r w:rsidR="00286F81">
        <w:t>strekning det fremgår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0"/>
      <w:headerReference w:type="default" r:id="rId21"/>
      <w:footerReference w:type="even" r:id="rId22"/>
      <w:footerReference w:type="default" r:id="rId23"/>
      <w:headerReference w:type="first" r:id="rId24"/>
      <w:footerReference w:type="first" r:id="rId25"/>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A6ECE" w14:textId="77777777" w:rsidR="00D1227E" w:rsidRDefault="00D1227E">
      <w:r>
        <w:separator/>
      </w:r>
    </w:p>
    <w:p w14:paraId="7E5AA163" w14:textId="77777777" w:rsidR="00D1227E" w:rsidRDefault="00D1227E"/>
  </w:endnote>
  <w:endnote w:type="continuationSeparator" w:id="0">
    <w:p w14:paraId="275DC199" w14:textId="77777777" w:rsidR="00D1227E" w:rsidRDefault="00D1227E">
      <w:r>
        <w:continuationSeparator/>
      </w:r>
    </w:p>
    <w:p w14:paraId="4BF252B7" w14:textId="77777777" w:rsidR="00D1227E" w:rsidRDefault="00D122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C9341" w14:textId="77777777" w:rsidR="00D1227E" w:rsidRDefault="00D1227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SSA-R – juli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r w:rsidR="006816CD">
      <w:fldChar w:fldCharType="begin"/>
    </w:r>
    <w:r w:rsidR="006816CD">
      <w:instrText xml:space="preserve"> NUMPAGES </w:instrText>
    </w:r>
    <w:r w:rsidR="006816CD">
      <w:fldChar w:fldCharType="separate"/>
    </w:r>
    <w:r w:rsidR="006816CD">
      <w:rPr>
        <w:noProof/>
      </w:rPr>
      <w:t>8</w:t>
    </w:r>
    <w:r w:rsidR="006816CD">
      <w:rPr>
        <w:noProof/>
      </w:rPr>
      <w:fldChar w:fldCharType="end"/>
    </w:r>
  </w:p>
  <w:p w14:paraId="5558ED81" w14:textId="77777777" w:rsidR="00D1227E" w:rsidRDefault="00D1227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0F5B6" w14:textId="77777777" w:rsidR="00D1227E" w:rsidRDefault="00D1227E">
      <w:r>
        <w:separator/>
      </w:r>
    </w:p>
    <w:p w14:paraId="66180FC3" w14:textId="77777777" w:rsidR="00D1227E" w:rsidRDefault="00D1227E"/>
  </w:footnote>
  <w:footnote w:type="continuationSeparator" w:id="0">
    <w:p w14:paraId="57F565E3" w14:textId="77777777" w:rsidR="00D1227E" w:rsidRDefault="00D1227E">
      <w:r>
        <w:continuationSeparator/>
      </w:r>
    </w:p>
    <w:p w14:paraId="2A338E49" w14:textId="77777777" w:rsidR="00D1227E" w:rsidRDefault="00D122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F0A2B" w14:textId="77777777" w:rsidR="00D1227E" w:rsidRDefault="00D1227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99557" w14:textId="77777777" w:rsidR="00D1227E" w:rsidRDefault="00D1227E">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3F47C80"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ascii="Times New Roman" w:hAnsi="Times New Roman"/>
        <w:noProof/>
        <w:lang w:eastAsia="nb-NO"/>
      </w:rPr>
      <w:drawing>
        <wp:anchor distT="0" distB="0" distL="114300" distR="114300" simplePos="0" relativeHeight="251658752" behindDoc="0" locked="0" layoutInCell="1" allowOverlap="1" wp14:anchorId="0B04EB34" wp14:editId="65592D83">
          <wp:simplePos x="0" y="0"/>
          <wp:positionH relativeFrom="page">
            <wp:posOffset>0</wp:posOffset>
          </wp:positionH>
          <wp:positionV relativeFrom="page">
            <wp:posOffset>0</wp:posOffset>
          </wp:positionV>
          <wp:extent cx="3236595" cy="1600200"/>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D0D9B0" w14:textId="77777777" w:rsidR="00D1227E" w:rsidRDefault="00D1227E" w:rsidP="00401295"/>
  <w:p w14:paraId="1FAFB4F6" w14:textId="09AEFF0B" w:rsidR="00D1227E" w:rsidRPr="00401295" w:rsidRDefault="00EE2382" w:rsidP="00401295">
    <w:pPr>
      <w:keepLines/>
      <w:widowControl w:val="0"/>
      <w:tabs>
        <w:tab w:val="center" w:pos="4536"/>
        <w:tab w:val="right" w:pos="9072"/>
      </w:tabs>
      <w:suppressAutoHyphens w:val="0"/>
      <w:rPr>
        <w:rFonts w:ascii="Times New Roman" w:hAnsi="Times New Roman"/>
        <w:sz w:val="20"/>
        <w:szCs w:val="20"/>
        <w:lang w:eastAsia="nb-NO"/>
      </w:rPr>
    </w:pPr>
    <w:r>
      <w:rPr>
        <w:noProof/>
      </w:rPr>
      <mc:AlternateContent>
        <mc:Choice Requires="wps">
          <w:drawing>
            <wp:anchor distT="0" distB="0" distL="114300" distR="114300" simplePos="0" relativeHeight="251665920" behindDoc="0" locked="0" layoutInCell="1" allowOverlap="1" wp14:anchorId="05BF6BC7" wp14:editId="5251080F">
              <wp:simplePos x="0" y="0"/>
              <wp:positionH relativeFrom="page">
                <wp:posOffset>5033010</wp:posOffset>
              </wp:positionH>
              <wp:positionV relativeFrom="page">
                <wp:posOffset>246380</wp:posOffset>
              </wp:positionV>
              <wp:extent cx="1799590" cy="539750"/>
              <wp:effectExtent l="0" t="0" r="0" b="0"/>
              <wp:wrapThrough wrapText="bothSides">
                <wp:wrapPolygon edited="0">
                  <wp:start x="0" y="0"/>
                  <wp:lineTo x="0" y="20584"/>
                  <wp:lineTo x="21265" y="20584"/>
                  <wp:lineTo x="21265" y="0"/>
                  <wp:lineTo x="0" y="0"/>
                </wp:wrapPolygon>
              </wp:wrapThrough>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9590" cy="539750"/>
                      </a:xfrm>
                      <a:prstGeom prst="rect">
                        <a:avLst/>
                      </a:prstGeom>
                      <a:solidFill>
                        <a:srgbClr val="44A436">
                          <a:alpha val="90000"/>
                        </a:srgbClr>
                      </a:solidFill>
                      <a:ln>
                        <a:noFill/>
                      </a:ln>
                    </wps:spPr>
                    <wps:txbx>
                      <w:txbxContent>
                        <w:p w14:paraId="301E4742" w14:textId="491DBB72" w:rsidR="00D1227E" w:rsidRPr="0032712E" w:rsidRDefault="00D1227E" w:rsidP="0032712E">
                          <w:pPr>
                            <w:pStyle w:val="grnnfirkant"/>
                          </w:pPr>
                          <w:r w:rsidRPr="000C3997">
                            <w:t>SSA-</w:t>
                          </w:r>
                          <w:r>
                            <w:t>R</w:t>
                          </w:r>
                          <w:r w:rsidRPr="000C3997">
                            <w:t xml:space="preserve"> 2015</w:t>
                          </w:r>
                        </w:p>
                      </w:txbxContent>
                    </wps:txbx>
                    <wps:bodyPr rot="0" vert="horz" wrap="square" lIns="91440" tIns="90000" rIns="91440" bIns="9000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5BF6BC7" id="Rectangle 2" o:spid="_x0000_s1026"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" fillcolor="#44a436" stroked="f">
              <v:fill opacity="59110f"/>
              <v:textbox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mc:Fallback>
      </mc:AlternateConten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133408150">
    <w:abstractNumId w:val="1"/>
  </w:num>
  <w:num w:numId="2" w16cid:durableId="551843372">
    <w:abstractNumId w:val="2"/>
  </w:num>
  <w:num w:numId="3" w16cid:durableId="1023826937">
    <w:abstractNumId w:val="3"/>
  </w:num>
  <w:num w:numId="4" w16cid:durableId="1552109926">
    <w:abstractNumId w:val="4"/>
  </w:num>
  <w:num w:numId="5" w16cid:durableId="2065372246">
    <w:abstractNumId w:val="5"/>
  </w:num>
  <w:num w:numId="6" w16cid:durableId="1284923798">
    <w:abstractNumId w:val="6"/>
  </w:num>
  <w:num w:numId="7" w16cid:durableId="1525710413">
    <w:abstractNumId w:val="7"/>
  </w:num>
  <w:num w:numId="8" w16cid:durableId="1305043824">
    <w:abstractNumId w:val="8"/>
  </w:num>
  <w:num w:numId="9" w16cid:durableId="742414841">
    <w:abstractNumId w:val="9"/>
  </w:num>
  <w:num w:numId="10" w16cid:durableId="2085561891">
    <w:abstractNumId w:val="10"/>
  </w:num>
  <w:num w:numId="11" w16cid:durableId="2008245783">
    <w:abstractNumId w:val="11"/>
  </w:num>
  <w:num w:numId="12" w16cid:durableId="328604236">
    <w:abstractNumId w:val="12"/>
  </w:num>
  <w:num w:numId="13" w16cid:durableId="360591477">
    <w:abstractNumId w:val="13"/>
  </w:num>
  <w:num w:numId="14" w16cid:durableId="2114471231">
    <w:abstractNumId w:val="14"/>
  </w:num>
  <w:num w:numId="15" w16cid:durableId="1472404416">
    <w:abstractNumId w:val="15"/>
  </w:num>
  <w:num w:numId="16" w16cid:durableId="1772623525">
    <w:abstractNumId w:val="16"/>
  </w:num>
  <w:num w:numId="17" w16cid:durableId="238708919">
    <w:abstractNumId w:val="29"/>
  </w:num>
  <w:num w:numId="18" w16cid:durableId="736362834">
    <w:abstractNumId w:val="18"/>
  </w:num>
  <w:num w:numId="19" w16cid:durableId="758794413">
    <w:abstractNumId w:val="37"/>
  </w:num>
  <w:num w:numId="20" w16cid:durableId="277949367">
    <w:abstractNumId w:val="28"/>
  </w:num>
  <w:num w:numId="21" w16cid:durableId="1135639441">
    <w:abstractNumId w:val="17"/>
  </w:num>
  <w:num w:numId="22" w16cid:durableId="502861788">
    <w:abstractNumId w:val="25"/>
  </w:num>
  <w:num w:numId="23" w16cid:durableId="811944167">
    <w:abstractNumId w:val="36"/>
  </w:num>
  <w:num w:numId="24" w16cid:durableId="922762386">
    <w:abstractNumId w:val="24"/>
  </w:num>
  <w:num w:numId="25" w16cid:durableId="92627248">
    <w:abstractNumId w:val="34"/>
  </w:num>
  <w:num w:numId="26" w16cid:durableId="1258366226">
    <w:abstractNumId w:val="23"/>
  </w:num>
  <w:num w:numId="27" w16cid:durableId="1569414896">
    <w:abstractNumId w:val="35"/>
  </w:num>
  <w:num w:numId="28" w16cid:durableId="87966404">
    <w:abstractNumId w:val="30"/>
  </w:num>
  <w:num w:numId="29" w16cid:durableId="1490170513">
    <w:abstractNumId w:val="1"/>
  </w:num>
  <w:num w:numId="30" w16cid:durableId="124667761">
    <w:abstractNumId w:val="33"/>
  </w:num>
  <w:num w:numId="31" w16cid:durableId="1175341582">
    <w:abstractNumId w:val="32"/>
  </w:num>
  <w:num w:numId="32" w16cid:durableId="1642684829">
    <w:abstractNumId w:val="21"/>
  </w:num>
  <w:num w:numId="33" w16cid:durableId="722366817">
    <w:abstractNumId w:val="19"/>
  </w:num>
  <w:num w:numId="34" w16cid:durableId="523252117">
    <w:abstractNumId w:val="31"/>
  </w:num>
  <w:num w:numId="35" w16cid:durableId="1847866990">
    <w:abstractNumId w:val="22"/>
  </w:num>
  <w:num w:numId="36" w16cid:durableId="705374781">
    <w:abstractNumId w:val="26"/>
  </w:num>
  <w:num w:numId="37" w16cid:durableId="11444214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16892800">
    <w:abstractNumId w:val="1"/>
  </w:num>
  <w:num w:numId="39" w16cid:durableId="1760906568">
    <w:abstractNumId w:val="27"/>
  </w:num>
  <w:num w:numId="40" w16cid:durableId="4170214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409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E60FE"/>
    <w:rsid w:val="00115870"/>
    <w:rsid w:val="0012144F"/>
    <w:rsid w:val="00122FD9"/>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D1F84"/>
    <w:rsid w:val="004D27EF"/>
    <w:rsid w:val="004D454A"/>
    <w:rsid w:val="004E2A72"/>
    <w:rsid w:val="004E4586"/>
    <w:rsid w:val="004F5A94"/>
    <w:rsid w:val="0050710F"/>
    <w:rsid w:val="00532755"/>
    <w:rsid w:val="00544227"/>
    <w:rsid w:val="00545337"/>
    <w:rsid w:val="00551298"/>
    <w:rsid w:val="00555F18"/>
    <w:rsid w:val="005571DB"/>
    <w:rsid w:val="005745A4"/>
    <w:rsid w:val="0057735B"/>
    <w:rsid w:val="00592C13"/>
    <w:rsid w:val="005B4700"/>
    <w:rsid w:val="005C5E58"/>
    <w:rsid w:val="005E1742"/>
    <w:rsid w:val="005E4C13"/>
    <w:rsid w:val="00601A4B"/>
    <w:rsid w:val="00614664"/>
    <w:rsid w:val="006332A9"/>
    <w:rsid w:val="00633BD9"/>
    <w:rsid w:val="00635BC9"/>
    <w:rsid w:val="00637C32"/>
    <w:rsid w:val="006432F4"/>
    <w:rsid w:val="006452BC"/>
    <w:rsid w:val="006612EB"/>
    <w:rsid w:val="00661FCA"/>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B0FDB"/>
    <w:rsid w:val="007B4FFE"/>
    <w:rsid w:val="007C0686"/>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0939"/>
    <w:rsid w:val="00925A6A"/>
    <w:rsid w:val="009300BE"/>
    <w:rsid w:val="009440F5"/>
    <w:rsid w:val="00946664"/>
    <w:rsid w:val="00974933"/>
    <w:rsid w:val="00976876"/>
    <w:rsid w:val="00981925"/>
    <w:rsid w:val="0098571A"/>
    <w:rsid w:val="009A1B09"/>
    <w:rsid w:val="009A2C78"/>
    <w:rsid w:val="009A65EB"/>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A0112"/>
    <w:rsid w:val="00BA2424"/>
    <w:rsid w:val="00BC0F0D"/>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91BEA"/>
    <w:rsid w:val="00C9308B"/>
    <w:rsid w:val="00CC3B35"/>
    <w:rsid w:val="00CC3BD2"/>
    <w:rsid w:val="00CE7E90"/>
    <w:rsid w:val="00D04DD0"/>
    <w:rsid w:val="00D05B8E"/>
    <w:rsid w:val="00D1227E"/>
    <w:rsid w:val="00D22165"/>
    <w:rsid w:val="00D27C22"/>
    <w:rsid w:val="00D32C59"/>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901FF"/>
    <w:rsid w:val="00E924F5"/>
    <w:rsid w:val="00EA3A68"/>
    <w:rsid w:val="00EB0011"/>
    <w:rsid w:val="00EC64A0"/>
    <w:rsid w:val="00ED2D16"/>
    <w:rsid w:val="00ED65DC"/>
    <w:rsid w:val="00EE2382"/>
    <w:rsid w:val="00EE5B80"/>
    <w:rsid w:val="00EF395E"/>
    <w:rsid w:val="00F259B5"/>
    <w:rsid w:val="00F27599"/>
    <w:rsid w:val="00F36C10"/>
    <w:rsid w:val="00F422DD"/>
    <w:rsid w:val="00F46186"/>
    <w:rsid w:val="00F52A02"/>
    <w:rsid w:val="00F52FC4"/>
    <w:rsid w:val="00F574CC"/>
    <w:rsid w:val="00F67115"/>
    <w:rsid w:val="00F67A46"/>
    <w:rsid w:val="00F749B6"/>
    <w:rsid w:val="00F85AA7"/>
    <w:rsid w:val="00F92305"/>
    <w:rsid w:val="00F924DD"/>
    <w:rsid w:val="00FB59E6"/>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9"/>
    <o:shapelayout v:ext="edit">
      <o:idmap v:ext="edit" data="1"/>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29"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28" Type="http://schemas.openxmlformats.org/officeDocument/2006/relationships/customXml" Target="../customXml/item2.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theme" Target="theme/theme1.xml"/><Relationship Id="rId30" Type="http://schemas.openxmlformats.org/officeDocument/2006/relationships/customXml" Target="../customXml/item4.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C9C525506DCD4E4981F707AF789EEABD" ma:contentTypeVersion="12" ma:contentTypeDescription="Opprett et nytt dokument." ma:contentTypeScope="" ma:versionID="ba32a60cc6ad45a3b6f8bcefbb6d0f13">
  <xsd:schema xmlns:xsd="http://www.w3.org/2001/XMLSchema" xmlns:xs="http://www.w3.org/2001/XMLSchema" xmlns:p="http://schemas.microsoft.com/office/2006/metadata/properties" xmlns:ns2="d3d8e588-3190-4ce6-8da1-857da4d416ba" targetNamespace="http://schemas.microsoft.com/office/2006/metadata/properties" ma:root="true" ma:fieldsID="5247beb779366b2ea7add23a8a02911a" ns2:_="">
    <xsd:import namespace="d3d8e588-3190-4ce6-8da1-857da4d416b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d8e588-3190-4ce6-8da1-857da4d416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2.xml><?xml version="1.0" encoding="utf-8"?>
<ds:datastoreItem xmlns:ds="http://schemas.openxmlformats.org/officeDocument/2006/customXml" ds:itemID="{5D882D79-15D1-45D3-891F-4E52871505A1}"/>
</file>

<file path=customXml/itemProps3.xml><?xml version="1.0" encoding="utf-8"?>
<ds:datastoreItem xmlns:ds="http://schemas.openxmlformats.org/officeDocument/2006/customXml" ds:itemID="{19D1A5B8-C299-4618-BEC2-7B8F28B1E034}"/>
</file>

<file path=customXml/itemProps4.xml><?xml version="1.0" encoding="utf-8"?>
<ds:datastoreItem xmlns:ds="http://schemas.openxmlformats.org/officeDocument/2006/customXml" ds:itemID="{7CBD6C1F-86C8-4E2F-A04C-0110F41F8096}"/>
</file>

<file path=docProps/app.xml><?xml version="1.0" encoding="utf-8"?>
<Properties xmlns="http://schemas.openxmlformats.org/officeDocument/2006/extended-properties" xmlns:vt="http://schemas.openxmlformats.org/officeDocument/2006/docPropsVTypes">
  <Template>Normal.dotm</Template>
  <TotalTime>0</TotalTime>
  <Pages>8</Pages>
  <Words>1497</Words>
  <Characters>7939</Characters>
  <Application>Microsoft Office Word</Application>
  <DocSecurity>0</DocSecurity>
  <Lines>66</Lines>
  <Paragraphs>18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2026-03-19T10:22:00Z</dcterms:created>
  <dcterms:modified xsi:type="dcterms:W3CDTF">2026-03-19T10:22:00Z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0x010100C9C525506DCD4E4981F707AF789EEABD</vt:lpwstr>
  </property>
</Properties>
</file>